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FC0A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1C2BCEEC" w14:textId="09AB1F0C" w:rsidR="00EF4A33" w:rsidRPr="00EF4A33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07535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/BB</w:t>
      </w:r>
      <w:r w:rsidR="00384E6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/3413</w:t>
      </w:r>
      <w:r w:rsidR="00B9274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/Z-</w:t>
      </w:r>
      <w:r w:rsidR="001A122E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41</w:t>
      </w:r>
      <w:r w:rsidR="0007535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530DCE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E64E6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57ADEB8E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46328CCA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1C4FF1E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17D37CE" wp14:editId="2BD29987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4695" cy="907415"/>
                <wp:effectExtent l="8255" t="8890" r="6350" b="762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BCF94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F67118C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018E4DA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610537D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7D37C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85pt;height:71.4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" strokeweight=".05pt">
                <v:textbox>
                  <w:txbxContent>
                    <w:p w14:paraId="184BCF94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F67118C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018E4DA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7610537D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42011B6A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F859730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305D293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16C057B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781AFC60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E50E4AA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06115EA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79288C6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7B95FACE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43C399BC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41EDA686" w14:textId="3D00F3B2" w:rsidR="00A829C8" w:rsidRPr="003D4B28" w:rsidRDefault="004D39EA" w:rsidP="003D4B28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3D4B2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„</w:t>
      </w:r>
      <w:r w:rsidR="003D4B28" w:rsidRPr="003D4B28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 xml:space="preserve">Dostawa </w:t>
      </w:r>
      <w:r w:rsidR="001A122E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>kaniul</w:t>
      </w:r>
      <w:r w:rsidR="00B9274D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>.</w:t>
      </w:r>
      <w:r w:rsidR="00A829C8" w:rsidRPr="003D4B28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551A4BBA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6CD811BC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82D3A1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3A1AEB5C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35C4023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3B94B624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531C6096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02B24EB6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0D824508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599EFE2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438807A3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5499D546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2C97CF33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56F4992A" w14:textId="77777777" w:rsidR="00EF4A33" w:rsidRPr="00EF4A33" w:rsidRDefault="00EF4A33" w:rsidP="004D39EA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0A4BE99" w14:textId="77777777" w:rsidR="00EF4A33" w:rsidRPr="00EF4A33" w:rsidRDefault="00EF4A33" w:rsidP="00EF4A33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4B309AFE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22B6F0F2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F463DB8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24BA9276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249191CF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7F937CF9" w14:textId="77777777" w:rsidR="004D39EA" w:rsidRDefault="004D39EA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582E674C" w14:textId="12F9C83A" w:rsidR="001A6F07" w:rsidRPr="00EF4A33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51593D97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073DBEC8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66CCAEE8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555EF995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799BA45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1F8BCD8C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679C9981" w14:textId="77777777" w:rsidR="004D39EA" w:rsidRDefault="004D39EA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5421217" w14:textId="77777777" w:rsidR="00922232" w:rsidRDefault="00922232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2BCC8EE" w14:textId="77777777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 w:rsidR="005B01D5"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EA6F4C"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4F7544BA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0DA6D8F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36A9E68F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EFECD19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lastRenderedPageBreak/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000F0710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5B8E8F2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0716E108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3C39573" w14:textId="77777777" w:rsidR="00EF4A33" w:rsidRPr="00F61BF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51491054" w14:textId="77777777" w:rsidR="00F61BF3" w:rsidRDefault="00F61BF3" w:rsidP="00F61BF3">
      <w:pPr>
        <w:pStyle w:val="Akapitzlis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B043F27" w14:textId="77777777" w:rsidR="00F61BF3" w:rsidRPr="0058656F" w:rsidRDefault="00F61B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6CF7B6CC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62CA53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29CB51F4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813B3D0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26E618EB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6456A7A4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6B6A283A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2961741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306FEE4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2E6D4859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4D39EA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A453E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37187138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7319811"/>
      <w:docPartObj>
        <w:docPartGallery w:val="Page Numbers (Bottom of Page)"/>
        <w:docPartUnique/>
      </w:docPartObj>
    </w:sdtPr>
    <w:sdtEndPr/>
    <w:sdtContent>
      <w:p w14:paraId="323622EF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74D">
          <w:rPr>
            <w:noProof/>
          </w:rPr>
          <w:t>1</w:t>
        </w:r>
        <w:r>
          <w:fldChar w:fldCharType="end"/>
        </w:r>
      </w:p>
    </w:sdtContent>
  </w:sdt>
  <w:p w14:paraId="61E6F2E7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EFCDD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287DFE29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7DCCE2DD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828211C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68B0D81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920200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2F63A8D2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504C92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209540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515700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531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205578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75357"/>
    <w:rsid w:val="00082E51"/>
    <w:rsid w:val="00182A8C"/>
    <w:rsid w:val="001A122E"/>
    <w:rsid w:val="001A6F07"/>
    <w:rsid w:val="001F15C4"/>
    <w:rsid w:val="00266358"/>
    <w:rsid w:val="00267BF4"/>
    <w:rsid w:val="00330A23"/>
    <w:rsid w:val="00384E63"/>
    <w:rsid w:val="003D4B28"/>
    <w:rsid w:val="003E172D"/>
    <w:rsid w:val="003E411A"/>
    <w:rsid w:val="00496C70"/>
    <w:rsid w:val="004D39EA"/>
    <w:rsid w:val="00530DCE"/>
    <w:rsid w:val="005512DD"/>
    <w:rsid w:val="00580811"/>
    <w:rsid w:val="0058656F"/>
    <w:rsid w:val="005B01D5"/>
    <w:rsid w:val="00670FC4"/>
    <w:rsid w:val="006D6340"/>
    <w:rsid w:val="00732449"/>
    <w:rsid w:val="007B1C8D"/>
    <w:rsid w:val="00885629"/>
    <w:rsid w:val="009023B3"/>
    <w:rsid w:val="00922232"/>
    <w:rsid w:val="00924BD6"/>
    <w:rsid w:val="0097025E"/>
    <w:rsid w:val="00992EE7"/>
    <w:rsid w:val="009C16B7"/>
    <w:rsid w:val="009E1357"/>
    <w:rsid w:val="00A829C8"/>
    <w:rsid w:val="00B82FB5"/>
    <w:rsid w:val="00B9274D"/>
    <w:rsid w:val="00C7188E"/>
    <w:rsid w:val="00CD62C8"/>
    <w:rsid w:val="00CF502E"/>
    <w:rsid w:val="00D73206"/>
    <w:rsid w:val="00E2695B"/>
    <w:rsid w:val="00E64E66"/>
    <w:rsid w:val="00EA6F4C"/>
    <w:rsid w:val="00EA781A"/>
    <w:rsid w:val="00EE1A77"/>
    <w:rsid w:val="00EF4A33"/>
    <w:rsid w:val="00F47F64"/>
    <w:rsid w:val="00F61BF3"/>
    <w:rsid w:val="00F6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43C9D"/>
  <w15:docId w15:val="{BA3F262C-2163-4BEB-A8D3-084B6940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bbator</cp:lastModifiedBy>
  <cp:revision>38</cp:revision>
  <cp:lastPrinted>2024-10-30T11:20:00Z</cp:lastPrinted>
  <dcterms:created xsi:type="dcterms:W3CDTF">2021-01-30T18:42:00Z</dcterms:created>
  <dcterms:modified xsi:type="dcterms:W3CDTF">2026-04-01T08:02:00Z</dcterms:modified>
</cp:coreProperties>
</file>